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6F9" w:rsidRDefault="005276F9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2A6765" w:rsidRPr="002A6765">
              <w:rPr>
                <w:rFonts w:ascii="Arial" w:hAnsi="Arial" w:cs="Arial"/>
                <w:sz w:val="28"/>
                <w:szCs w:val="28"/>
              </w:rPr>
              <w:t>008</w:t>
            </w:r>
            <w:r w:rsidR="00EF26E2" w:rsidRPr="002A6765">
              <w:rPr>
                <w:rFonts w:ascii="Arial" w:hAnsi="Arial" w:cs="Arial"/>
                <w:sz w:val="28"/>
                <w:szCs w:val="28"/>
              </w:rPr>
              <w:t>/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201</w:t>
            </w:r>
            <w:r w:rsidR="005461AD">
              <w:rPr>
                <w:rFonts w:ascii="Arial" w:hAnsi="Arial" w:cs="Arial"/>
                <w:sz w:val="28"/>
                <w:szCs w:val="28"/>
              </w:rPr>
              <w:t>7</w:t>
            </w:r>
          </w:p>
          <w:p w:rsidR="001E7351" w:rsidRPr="001E7351" w:rsidRDefault="002E62D2" w:rsidP="002A6765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2A6765">
              <w:rPr>
                <w:rFonts w:ascii="Arial" w:hAnsi="Arial" w:cs="Arial"/>
                <w:sz w:val="28"/>
                <w:szCs w:val="28"/>
              </w:rPr>
              <w:t>008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5461AD">
              <w:rPr>
                <w:rFonts w:ascii="Arial" w:hAnsi="Arial" w:cs="Arial"/>
                <w:sz w:val="28"/>
                <w:szCs w:val="28"/>
              </w:rPr>
              <w:t>7</w:t>
            </w:r>
          </w:p>
        </w:tc>
      </w:tr>
    </w:tbl>
    <w:p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:rsidR="006545C6" w:rsidRPr="00BD170B" w:rsidRDefault="005276F9" w:rsidP="006545C6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BD170B">
        <w:rPr>
          <w:rFonts w:ascii="Arial" w:hAnsi="Arial" w:cs="Arial"/>
          <w:b/>
          <w:sz w:val="22"/>
          <w:szCs w:val="22"/>
        </w:rPr>
        <w:t xml:space="preserve">OBJETO: </w:t>
      </w:r>
      <w:r w:rsidR="00CA1E40" w:rsidRPr="00BD170B">
        <w:rPr>
          <w:rFonts w:ascii="Arial" w:hAnsi="Arial" w:cs="Arial"/>
          <w:b/>
          <w:sz w:val="22"/>
          <w:szCs w:val="22"/>
        </w:rPr>
        <w:t xml:space="preserve">REGISTRO DE PREÇOS </w:t>
      </w:r>
      <w:r w:rsidR="00CA1E40" w:rsidRPr="00BD170B">
        <w:rPr>
          <w:rFonts w:ascii="Arial" w:hAnsi="Arial" w:cs="Arial"/>
          <w:sz w:val="22"/>
          <w:szCs w:val="22"/>
        </w:rPr>
        <w:t xml:space="preserve">para eventual </w:t>
      </w:r>
      <w:r w:rsidR="00BD170B" w:rsidRPr="00BD170B">
        <w:rPr>
          <w:rFonts w:ascii="Arial" w:hAnsi="Arial" w:cs="Arial"/>
          <w:sz w:val="22"/>
          <w:szCs w:val="22"/>
        </w:rPr>
        <w:t>a</w:t>
      </w:r>
      <w:r w:rsidR="00BD170B" w:rsidRPr="00BD170B">
        <w:rPr>
          <w:rFonts w:ascii="Arial" w:hAnsi="Arial" w:cs="Arial"/>
          <w:bCs/>
          <w:sz w:val="22"/>
          <w:szCs w:val="22"/>
        </w:rPr>
        <w:t xml:space="preserve">quisição de Materiais Agropecuários, Veterinários, Agrícolas e </w:t>
      </w:r>
      <w:proofErr w:type="spellStart"/>
      <w:r w:rsidR="00BD170B" w:rsidRPr="00BD170B">
        <w:rPr>
          <w:rFonts w:ascii="Arial" w:hAnsi="Arial" w:cs="Arial"/>
          <w:bCs/>
          <w:sz w:val="22"/>
          <w:szCs w:val="22"/>
        </w:rPr>
        <w:t>EPI’s</w:t>
      </w:r>
      <w:proofErr w:type="spellEnd"/>
      <w:r w:rsidR="00CA1E40" w:rsidRPr="00BD170B">
        <w:rPr>
          <w:rFonts w:ascii="Arial" w:hAnsi="Arial" w:cs="Arial"/>
          <w:bCs/>
          <w:sz w:val="22"/>
          <w:szCs w:val="22"/>
        </w:rPr>
        <w:t xml:space="preserve">, visando atender as demandas dos cursos do </w:t>
      </w:r>
      <w:r w:rsidR="00CA1E40" w:rsidRPr="00BD170B">
        <w:rPr>
          <w:rFonts w:ascii="Arial" w:hAnsi="Arial" w:cs="Arial"/>
          <w:b/>
          <w:bCs/>
          <w:sz w:val="22"/>
          <w:szCs w:val="22"/>
        </w:rPr>
        <w:t>SENAR-AR/MS</w:t>
      </w:r>
      <w:r w:rsidR="006545C6" w:rsidRPr="00BD170B">
        <w:rPr>
          <w:rFonts w:ascii="Arial" w:hAnsi="Arial" w:cs="Arial"/>
          <w:b/>
          <w:sz w:val="22"/>
          <w:szCs w:val="22"/>
        </w:rPr>
        <w:t>.</w:t>
      </w:r>
    </w:p>
    <w:p w:rsidR="004C0C81" w:rsidRPr="00173E6D" w:rsidRDefault="004C0C81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CD15D8" w:rsidRPr="00173E6D" w:rsidRDefault="00CD15D8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B120E" w:rsidRPr="00173E6D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color w:val="000000"/>
          <w:sz w:val="22"/>
          <w:szCs w:val="22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6D2307" w:rsidP="006D2307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D020E5" w:rsidRPr="00173E6D">
              <w:rPr>
                <w:rFonts w:ascii="Arial" w:hAnsi="Arial" w:cs="Arial"/>
                <w:sz w:val="22"/>
                <w:szCs w:val="22"/>
              </w:rPr>
              <w:t>-mail: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276F9" w:rsidRPr="00173E6D" w:rsidRDefault="00824B22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RECEBI O EDITAL </w:t>
      </w:r>
      <w:r w:rsidR="005276F9" w:rsidRPr="00173E6D">
        <w:rPr>
          <w:rFonts w:ascii="Arial" w:hAnsi="Arial" w:cs="Arial"/>
          <w:b w:val="0"/>
          <w:sz w:val="22"/>
          <w:szCs w:val="22"/>
        </w:rPr>
        <w:t>ACIMA MENCIONADO.</w:t>
      </w:r>
    </w:p>
    <w:p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___/201</w:t>
      </w:r>
      <w:r w:rsidR="005461AD">
        <w:rPr>
          <w:rFonts w:ascii="Arial" w:hAnsi="Arial" w:cs="Arial"/>
          <w:b w:val="0"/>
          <w:sz w:val="22"/>
          <w:szCs w:val="22"/>
        </w:rPr>
        <w:t>7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</w:p>
    <w:p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9A5567" w:rsidRPr="00173E6D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ab/>
      </w:r>
    </w:p>
    <w:p w:rsidR="00266164" w:rsidRPr="00173E6D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A24333">
      <w:pPr>
        <w:tabs>
          <w:tab w:val="left" w:pos="7065"/>
        </w:tabs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tabs>
          <w:tab w:val="left" w:pos="7065"/>
        </w:tabs>
        <w:spacing w:line="360" w:lineRule="auto"/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C00000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>INSTRUÇÃO:</w:t>
      </w:r>
    </w:p>
    <w:p w:rsidR="005276F9" w:rsidRPr="00173E6D" w:rsidRDefault="001E7351" w:rsidP="00EE4D1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ESTE DOCUMENTO DEVERÁ SER PREENCHIDO E ENVIADO PARA O E-MAIL </w:t>
      </w:r>
      <w:hyperlink r:id="rId8" w:history="1">
        <w:r w:rsidR="002A6765" w:rsidRPr="0085038D">
          <w:rPr>
            <w:rStyle w:val="Hyperlink"/>
            <w:rFonts w:ascii="Arial" w:hAnsi="Arial" w:cs="Arial"/>
            <w:sz w:val="22"/>
            <w:szCs w:val="22"/>
          </w:rPr>
          <w:t>lorene@senarms.org.br</w:t>
        </w:r>
      </w:hyperlink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 OU </w:t>
      </w:r>
      <w:r w:rsidR="00F46FFA" w:rsidRPr="00173E6D">
        <w:rPr>
          <w:rFonts w:ascii="Arial" w:hAnsi="Arial" w:cs="Arial"/>
          <w:b/>
          <w:color w:val="C00000"/>
          <w:sz w:val="22"/>
          <w:szCs w:val="22"/>
        </w:rPr>
        <w:t>POR MEIO DO FAX Nº (</w:t>
      </w:r>
      <w:r w:rsidRPr="00173E6D">
        <w:rPr>
          <w:rFonts w:ascii="Arial" w:hAnsi="Arial" w:cs="Arial"/>
          <w:b/>
          <w:color w:val="C00000"/>
          <w:sz w:val="22"/>
          <w:szCs w:val="22"/>
        </w:rPr>
        <w:t>67) 3320-6911.</w:t>
      </w:r>
    </w:p>
    <w:sectPr w:rsidR="005276F9" w:rsidRPr="00173E6D" w:rsidSect="009E0FA2">
      <w:headerReference w:type="even" r:id="rId9"/>
      <w:headerReference w:type="default" r:id="rId10"/>
      <w:footerReference w:type="default" r:id="rId11"/>
      <w:headerReference w:type="first" r:id="rId12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726" w:rsidRDefault="00B93726">
      <w:r>
        <w:separator/>
      </w:r>
    </w:p>
  </w:endnote>
  <w:endnote w:type="continuationSeparator" w:id="0">
    <w:p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22"/>
      <w:gridCol w:w="3235"/>
      <w:gridCol w:w="2853"/>
    </w:tblGrid>
    <w:tr w:rsidR="009E0FA2" w:rsidRPr="009E0FA2" w:rsidTr="002A6765">
      <w:trPr>
        <w:cantSplit/>
        <w:trHeight w:val="270"/>
        <w:jc w:val="center"/>
      </w:trPr>
      <w:tc>
        <w:tcPr>
          <w:tcW w:w="1695" w:type="pct"/>
          <w:vAlign w:val="center"/>
        </w:tcPr>
        <w:p w:rsidR="009E0FA2" w:rsidRPr="002A6765" w:rsidRDefault="00A94747" w:rsidP="005461AD">
          <w:pPr>
            <w:pStyle w:val="Rodap"/>
            <w:rPr>
              <w:rFonts w:ascii="Arial" w:hAnsi="Arial" w:cs="Arial"/>
              <w:sz w:val="18"/>
              <w:szCs w:val="20"/>
            </w:rPr>
          </w:pPr>
          <w:r w:rsidRPr="002A6765">
            <w:rPr>
              <w:rFonts w:ascii="Arial" w:hAnsi="Arial" w:cs="Arial"/>
              <w:sz w:val="18"/>
              <w:szCs w:val="20"/>
            </w:rPr>
            <w:t xml:space="preserve">Processo </w:t>
          </w:r>
          <w:r w:rsidR="009E0FA2" w:rsidRPr="002A6765">
            <w:rPr>
              <w:rFonts w:ascii="Arial" w:hAnsi="Arial" w:cs="Arial"/>
              <w:sz w:val="18"/>
              <w:szCs w:val="20"/>
            </w:rPr>
            <w:t xml:space="preserve">nº </w:t>
          </w:r>
          <w:r w:rsidR="005461AD" w:rsidRPr="002A6765">
            <w:rPr>
              <w:rFonts w:ascii="Arial" w:hAnsi="Arial" w:cs="Arial"/>
              <w:sz w:val="18"/>
              <w:szCs w:val="20"/>
            </w:rPr>
            <w:t>024/2017</w:t>
          </w:r>
          <w:r w:rsidR="009E0FA2" w:rsidRPr="002A6765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1756" w:type="pct"/>
          <w:vAlign w:val="center"/>
        </w:tcPr>
        <w:p w:rsidR="009E0FA2" w:rsidRPr="002A6765" w:rsidRDefault="00C20F8E" w:rsidP="002A6765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  <w:r w:rsidRPr="002A6765">
            <w:rPr>
              <w:rFonts w:ascii="Arial" w:hAnsi="Arial" w:cs="Arial"/>
              <w:bCs/>
              <w:sz w:val="18"/>
              <w:szCs w:val="20"/>
            </w:rPr>
            <w:t xml:space="preserve">Edital </w:t>
          </w:r>
          <w:r w:rsidR="009E0FA2" w:rsidRPr="002A6765">
            <w:rPr>
              <w:rFonts w:ascii="Arial" w:hAnsi="Arial" w:cs="Arial"/>
              <w:bCs/>
              <w:sz w:val="18"/>
              <w:szCs w:val="20"/>
            </w:rPr>
            <w:t xml:space="preserve">nº </w:t>
          </w:r>
          <w:r w:rsidR="002A6765" w:rsidRPr="002A6765">
            <w:rPr>
              <w:rFonts w:ascii="Arial" w:hAnsi="Arial" w:cs="Arial"/>
              <w:bCs/>
              <w:sz w:val="18"/>
              <w:szCs w:val="20"/>
            </w:rPr>
            <w:t>008/</w:t>
          </w:r>
          <w:r w:rsidR="009E0FA2" w:rsidRPr="002A6765">
            <w:rPr>
              <w:rFonts w:ascii="Arial" w:hAnsi="Arial" w:cs="Arial"/>
              <w:bCs/>
              <w:sz w:val="18"/>
              <w:szCs w:val="20"/>
            </w:rPr>
            <w:t>201</w:t>
          </w:r>
          <w:r w:rsidR="005461AD" w:rsidRPr="002A6765">
            <w:rPr>
              <w:rFonts w:ascii="Arial" w:hAnsi="Arial" w:cs="Arial"/>
              <w:bCs/>
              <w:sz w:val="18"/>
              <w:szCs w:val="20"/>
            </w:rPr>
            <w:t>7</w:t>
          </w:r>
        </w:p>
      </w:tc>
      <w:tc>
        <w:tcPr>
          <w:tcW w:w="1549" w:type="pct"/>
          <w:vAlign w:val="center"/>
        </w:tcPr>
        <w:p w:rsidR="009E0FA2" w:rsidRPr="009E0FA2" w:rsidRDefault="000725F7" w:rsidP="002A6765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  <w:r w:rsidRPr="002A6765">
            <w:rPr>
              <w:rFonts w:ascii="Arial" w:hAnsi="Arial" w:cs="Arial"/>
              <w:sz w:val="18"/>
              <w:szCs w:val="20"/>
            </w:rPr>
            <w:t xml:space="preserve">Pregão Presencial </w:t>
          </w:r>
          <w:r w:rsidR="009E0FA2" w:rsidRPr="002A6765">
            <w:rPr>
              <w:rFonts w:ascii="Arial" w:hAnsi="Arial" w:cs="Arial"/>
              <w:sz w:val="18"/>
              <w:szCs w:val="20"/>
            </w:rPr>
            <w:t xml:space="preserve">nº </w:t>
          </w:r>
          <w:r w:rsidR="002A6765" w:rsidRPr="002A6765">
            <w:rPr>
              <w:rFonts w:ascii="Arial" w:hAnsi="Arial" w:cs="Arial"/>
              <w:sz w:val="18"/>
              <w:szCs w:val="20"/>
            </w:rPr>
            <w:t>008</w:t>
          </w:r>
          <w:r w:rsidR="00876208" w:rsidRPr="002A6765">
            <w:rPr>
              <w:rFonts w:ascii="Arial" w:hAnsi="Arial" w:cs="Arial"/>
              <w:sz w:val="18"/>
              <w:szCs w:val="20"/>
            </w:rPr>
            <w:t>/201</w:t>
          </w:r>
          <w:r w:rsidR="005461AD" w:rsidRPr="002A6765">
            <w:rPr>
              <w:rFonts w:ascii="Arial" w:hAnsi="Arial" w:cs="Arial"/>
              <w:sz w:val="18"/>
              <w:szCs w:val="20"/>
            </w:rPr>
            <w:t>7</w:t>
          </w:r>
        </w:p>
      </w:tc>
    </w:tr>
  </w:tbl>
  <w:p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726" w:rsidRDefault="00B93726">
      <w:r>
        <w:separator/>
      </w:r>
    </w:p>
  </w:footnote>
  <w:footnote w:type="continuationSeparator" w:id="0">
    <w:p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917" w:rsidRDefault="0050491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188" w:rsidRDefault="006C2188" w:rsidP="00AF744B">
    <w:pPr>
      <w:pStyle w:val="Cabealho"/>
      <w:jc w:val="center"/>
    </w:pPr>
    <w:r>
      <w:rPr>
        <w:noProof/>
      </w:rPr>
      <w:drawing>
        <wp:inline distT="0" distB="0" distL="0" distR="0" wp14:anchorId="5CB3AE2A" wp14:editId="742D65BC">
          <wp:extent cx="4068765" cy="79744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AR M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7607" cy="79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E0A1E" w:rsidRPr="004B75E3" w:rsidRDefault="000E0A1E" w:rsidP="00AF744B">
    <w:pPr>
      <w:pStyle w:val="Cabealh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917" w:rsidRDefault="0050491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024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0535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25F7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655"/>
    <w:rsid w:val="00130DBE"/>
    <w:rsid w:val="00134BB0"/>
    <w:rsid w:val="0013684D"/>
    <w:rsid w:val="00137910"/>
    <w:rsid w:val="001419BA"/>
    <w:rsid w:val="00142175"/>
    <w:rsid w:val="001428E3"/>
    <w:rsid w:val="001430AF"/>
    <w:rsid w:val="001459FD"/>
    <w:rsid w:val="00153E3A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4D1B"/>
    <w:rsid w:val="00294D6F"/>
    <w:rsid w:val="002954A6"/>
    <w:rsid w:val="00296CF0"/>
    <w:rsid w:val="002979AE"/>
    <w:rsid w:val="002A0F43"/>
    <w:rsid w:val="002A2B66"/>
    <w:rsid w:val="002A2E17"/>
    <w:rsid w:val="002A3FA5"/>
    <w:rsid w:val="002A4D5D"/>
    <w:rsid w:val="002A5192"/>
    <w:rsid w:val="002A6765"/>
    <w:rsid w:val="002B3C44"/>
    <w:rsid w:val="002B55CC"/>
    <w:rsid w:val="002C0A4C"/>
    <w:rsid w:val="002C11C7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0787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0C81"/>
    <w:rsid w:val="004C1496"/>
    <w:rsid w:val="004C258D"/>
    <w:rsid w:val="004C36AE"/>
    <w:rsid w:val="004C43F5"/>
    <w:rsid w:val="004C7232"/>
    <w:rsid w:val="004D214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448"/>
    <w:rsid w:val="0053052C"/>
    <w:rsid w:val="00534630"/>
    <w:rsid w:val="005372F5"/>
    <w:rsid w:val="005402DE"/>
    <w:rsid w:val="00543A51"/>
    <w:rsid w:val="005448ED"/>
    <w:rsid w:val="005453E4"/>
    <w:rsid w:val="005461AD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4437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45C6"/>
    <w:rsid w:val="00655DD6"/>
    <w:rsid w:val="00660757"/>
    <w:rsid w:val="006619DD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307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1090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4B2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B2C"/>
    <w:rsid w:val="00A23992"/>
    <w:rsid w:val="00A24333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149B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30D6"/>
    <w:rsid w:val="00B300D6"/>
    <w:rsid w:val="00B3543C"/>
    <w:rsid w:val="00B40275"/>
    <w:rsid w:val="00B42BDE"/>
    <w:rsid w:val="00B439AA"/>
    <w:rsid w:val="00B44A88"/>
    <w:rsid w:val="00B45C18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5312"/>
    <w:rsid w:val="00BA67A6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170B"/>
    <w:rsid w:val="00BD39C0"/>
    <w:rsid w:val="00BD4114"/>
    <w:rsid w:val="00BD59E6"/>
    <w:rsid w:val="00BE01C2"/>
    <w:rsid w:val="00BE0572"/>
    <w:rsid w:val="00BE134D"/>
    <w:rsid w:val="00C00B5B"/>
    <w:rsid w:val="00C0251E"/>
    <w:rsid w:val="00C06CA6"/>
    <w:rsid w:val="00C11BF0"/>
    <w:rsid w:val="00C20F8E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1E40"/>
    <w:rsid w:val="00CA7673"/>
    <w:rsid w:val="00CB4AFA"/>
    <w:rsid w:val="00CC23B6"/>
    <w:rsid w:val="00CC3F13"/>
    <w:rsid w:val="00CC6897"/>
    <w:rsid w:val="00CC6A6E"/>
    <w:rsid w:val="00CD15D8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47B22"/>
    <w:rsid w:val="00D503F6"/>
    <w:rsid w:val="00D507C0"/>
    <w:rsid w:val="00D51F73"/>
    <w:rsid w:val="00D5238D"/>
    <w:rsid w:val="00D52709"/>
    <w:rsid w:val="00D545BC"/>
    <w:rsid w:val="00D55D89"/>
    <w:rsid w:val="00D56537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1F84"/>
    <w:rsid w:val="00ED3B32"/>
    <w:rsid w:val="00ED43E6"/>
    <w:rsid w:val="00ED5917"/>
    <w:rsid w:val="00ED7179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014E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4"/>
    <o:shapelayout v:ext="edit">
      <o:idmap v:ext="edit" data="1"/>
    </o:shapelayout>
  </w:shapeDefaults>
  <w:decimalSymbol w:val=","/>
  <w:listSeparator w:val=";"/>
  <w15:docId w15:val="{BC87F529-9E28-49D6-9F52-E5091FBD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orene@senarms.org.b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84C53-73C4-427A-AFC5-A87CD379E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172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Lorene Marçal</cp:lastModifiedBy>
  <cp:revision>33</cp:revision>
  <cp:lastPrinted>2016-12-14T18:33:00Z</cp:lastPrinted>
  <dcterms:created xsi:type="dcterms:W3CDTF">2016-02-15T13:56:00Z</dcterms:created>
  <dcterms:modified xsi:type="dcterms:W3CDTF">2017-03-14T12:09:00Z</dcterms:modified>
</cp:coreProperties>
</file>